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EB" w:rsidRDefault="00A53EEB" w:rsidP="00A53E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A53EEB" w:rsidRDefault="00A53EEB" w:rsidP="00A53E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A53EEB" w:rsidRDefault="00A53EEB" w:rsidP="00A53EEB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A53EEB" w:rsidRDefault="00A53EEB" w:rsidP="00A53EEB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A53EEB" w:rsidRDefault="00A53EEB" w:rsidP="00A53EEB">
      <w:pPr>
        <w:jc w:val="center"/>
        <w:rPr>
          <w:b/>
          <w:bCs/>
        </w:rPr>
      </w:pPr>
    </w:p>
    <w:p w:rsidR="00A53EEB" w:rsidRDefault="00A53EEB" w:rsidP="00A53EEB">
      <w:pPr>
        <w:jc w:val="center"/>
        <w:rPr>
          <w:b/>
          <w:bCs/>
        </w:rPr>
      </w:pPr>
    </w:p>
    <w:p w:rsidR="00A53EEB" w:rsidRDefault="00A53EEB" w:rsidP="00A53EEB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A53EEB" w:rsidRDefault="00A53EEB" w:rsidP="00A53EEB">
      <w:pPr>
        <w:rPr>
          <w:rFonts w:ascii="Arial" w:hAnsi="Arial" w:cs="Arial"/>
        </w:rPr>
      </w:pPr>
    </w:p>
    <w:p w:rsidR="00A53EEB" w:rsidRDefault="00A53EEB" w:rsidP="00A53EEB">
      <w:pPr>
        <w:rPr>
          <w:b/>
        </w:rPr>
      </w:pPr>
      <w:r>
        <w:rPr>
          <w:b/>
        </w:rPr>
        <w:t>от 27.12.2024 года № 5-27</w:t>
      </w:r>
    </w:p>
    <w:p w:rsidR="00A53EEB" w:rsidRDefault="00A53EEB" w:rsidP="00A53EEB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A53EEB" w:rsidRDefault="00A53EEB" w:rsidP="00A53EEB">
      <w:pPr>
        <w:rPr>
          <w:bCs/>
        </w:rPr>
      </w:pPr>
    </w:p>
    <w:p w:rsidR="00A53EEB" w:rsidRDefault="00A53EEB" w:rsidP="00A53EEB">
      <w:pPr>
        <w:rPr>
          <w:bCs/>
        </w:rPr>
      </w:pPr>
      <w:r>
        <w:rPr>
          <w:bCs/>
        </w:rPr>
        <w:t>О приеме муниципальным образованием</w:t>
      </w:r>
    </w:p>
    <w:p w:rsidR="00A53EEB" w:rsidRDefault="00A53EEB" w:rsidP="00A53EEB">
      <w:pPr>
        <w:rPr>
          <w:bCs/>
        </w:rPr>
      </w:pP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</w:t>
      </w:r>
    </w:p>
    <w:p w:rsidR="00A53EEB" w:rsidRDefault="00A53EEB" w:rsidP="00A53EEB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A53EEB" w:rsidRDefault="00A53EEB" w:rsidP="00A53EEB">
      <w:pPr>
        <w:rPr>
          <w:bCs/>
        </w:rPr>
      </w:pP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</w:t>
      </w:r>
    </w:p>
    <w:p w:rsidR="00A53EEB" w:rsidRDefault="00A53EEB" w:rsidP="00A53EEB">
      <w:pPr>
        <w:rPr>
          <w:bCs/>
        </w:rPr>
      </w:pPr>
    </w:p>
    <w:p w:rsidR="00A53EEB" w:rsidRDefault="00A53EEB" w:rsidP="00A53EEB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поселения,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A53EEB" w:rsidRDefault="00A53EEB" w:rsidP="00A53EEB">
      <w:pPr>
        <w:jc w:val="both"/>
        <w:rPr>
          <w:bCs/>
        </w:rPr>
      </w:pPr>
    </w:p>
    <w:p w:rsidR="00A53EEB" w:rsidRDefault="00A53EEB" w:rsidP="00A53EEB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A53EEB" w:rsidRDefault="00A53EEB" w:rsidP="00A53EEB">
      <w:pPr>
        <w:jc w:val="both"/>
        <w:rPr>
          <w:b/>
          <w:bCs/>
        </w:rPr>
      </w:pPr>
    </w:p>
    <w:p w:rsidR="00A53EEB" w:rsidRDefault="00A53EEB" w:rsidP="00A53EEB">
      <w:pPr>
        <w:pStyle w:val="a3"/>
        <w:numPr>
          <w:ilvl w:val="0"/>
          <w:numId w:val="1"/>
        </w:numPr>
        <w:jc w:val="both"/>
        <w:rPr>
          <w:bCs/>
        </w:rPr>
      </w:pPr>
      <w:proofErr w:type="gramStart"/>
      <w:r>
        <w:rPr>
          <w:bCs/>
        </w:rPr>
        <w:t xml:space="preserve">Принять в ведение муниципального образования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 части полномочий муниципального образования 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</w:t>
      </w:r>
      <w:proofErr w:type="gramEnd"/>
      <w:r>
        <w:rPr>
          <w:bCs/>
        </w:rPr>
        <w:t xml:space="preserve"> 14.10.2014 года «Об общих принципах организации местного самоуправления в РФ», в части:</w:t>
      </w:r>
    </w:p>
    <w:p w:rsidR="00A53EEB" w:rsidRDefault="00A53EEB" w:rsidP="00A53EEB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A53EEB" w:rsidRDefault="00A53EEB" w:rsidP="00A53EEB">
      <w:pPr>
        <w:ind w:left="285"/>
        <w:jc w:val="both"/>
        <w:rPr>
          <w:bCs/>
        </w:rPr>
      </w:pPr>
      <w:proofErr w:type="gramStart"/>
      <w:r>
        <w:rPr>
          <w:bCs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с передаваемыми для осуществления указанных полномочий финансовыми средствами в сумме 1141560 (Один миллион сто сорок одна тысяча пятьсот шестьдесят) рублей за счет средств дорожного фонда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Брянской области.</w:t>
      </w:r>
      <w:proofErr w:type="gramEnd"/>
    </w:p>
    <w:p w:rsidR="00A53EEB" w:rsidRDefault="00A53EEB" w:rsidP="00A53EEB">
      <w:pPr>
        <w:ind w:left="285"/>
        <w:jc w:val="both"/>
        <w:rPr>
          <w:bCs/>
        </w:rPr>
      </w:pPr>
      <w:r>
        <w:rPr>
          <w:bCs/>
        </w:rPr>
        <w:t>2. Утвердить форму соглашения о приеме-передаче части полномочий в сфере дорожной деятельности.</w:t>
      </w:r>
    </w:p>
    <w:p w:rsidR="00A53EEB" w:rsidRDefault="00A53EEB" w:rsidP="00A53EEB">
      <w:pPr>
        <w:ind w:left="285"/>
        <w:jc w:val="both"/>
        <w:rPr>
          <w:bCs/>
        </w:rPr>
      </w:pPr>
      <w:r>
        <w:rPr>
          <w:bCs/>
        </w:rPr>
        <w:t>(Прилагается)</w:t>
      </w:r>
    </w:p>
    <w:p w:rsidR="00A53EEB" w:rsidRDefault="00A53EEB" w:rsidP="00A53EEB">
      <w:pPr>
        <w:pStyle w:val="a3"/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заключить соглашения о приеме – передаче полномочий, указанных в п.1 настоящего решения, с администрацией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района.</w:t>
      </w:r>
    </w:p>
    <w:p w:rsidR="00A53EEB" w:rsidRDefault="00A53EEB" w:rsidP="00A53EEB">
      <w:pPr>
        <w:ind w:left="240"/>
        <w:jc w:val="both"/>
        <w:rPr>
          <w:bCs/>
        </w:rPr>
      </w:pPr>
      <w:r>
        <w:rPr>
          <w:bCs/>
        </w:rPr>
        <w:t xml:space="preserve"> 4.   Настоящее решение вступает в силу со дня его официального обнародования и  </w:t>
      </w:r>
    </w:p>
    <w:p w:rsidR="00A53EEB" w:rsidRDefault="00A53EEB" w:rsidP="00A53EEB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января 2025 года.</w:t>
      </w:r>
    </w:p>
    <w:p w:rsidR="00A53EEB" w:rsidRPr="00A53EEB" w:rsidRDefault="00A53EEB" w:rsidP="00A53EEB">
      <w:pPr>
        <w:pStyle w:val="a3"/>
        <w:numPr>
          <w:ilvl w:val="0"/>
          <w:numId w:val="3"/>
        </w:numPr>
        <w:jc w:val="both"/>
        <w:rPr>
          <w:bCs/>
        </w:rPr>
      </w:pPr>
      <w:r w:rsidRPr="00A53EEB">
        <w:rPr>
          <w:bCs/>
        </w:rPr>
        <w:t xml:space="preserve">Данное решение обнародовать </w:t>
      </w:r>
      <w:proofErr w:type="gramStart"/>
      <w:r w:rsidRPr="00A53EEB">
        <w:rPr>
          <w:bCs/>
        </w:rPr>
        <w:t>согласно Устава</w:t>
      </w:r>
      <w:proofErr w:type="gramEnd"/>
      <w:r w:rsidRPr="00A53EEB">
        <w:rPr>
          <w:bCs/>
        </w:rPr>
        <w:t xml:space="preserve"> </w:t>
      </w:r>
      <w:proofErr w:type="spellStart"/>
      <w:r w:rsidRPr="00A53EEB">
        <w:rPr>
          <w:bCs/>
        </w:rPr>
        <w:t>Ивайтенского</w:t>
      </w:r>
      <w:proofErr w:type="spellEnd"/>
      <w:r w:rsidRPr="00A53EEB">
        <w:rPr>
          <w:bCs/>
        </w:rPr>
        <w:t xml:space="preserve"> сельского поселения.</w:t>
      </w:r>
    </w:p>
    <w:p w:rsidR="00A53EEB" w:rsidRDefault="00A53EEB" w:rsidP="00A53EEB">
      <w:pPr>
        <w:ind w:left="240"/>
        <w:rPr>
          <w:bCs/>
        </w:rPr>
      </w:pPr>
    </w:p>
    <w:p w:rsidR="00A53EEB" w:rsidRDefault="00A53EEB" w:rsidP="00A53EEB">
      <w:pPr>
        <w:ind w:left="240"/>
        <w:rPr>
          <w:bCs/>
        </w:rPr>
      </w:pPr>
    </w:p>
    <w:p w:rsidR="00A53EEB" w:rsidRDefault="00A53EEB" w:rsidP="00A53EEB">
      <w:pPr>
        <w:ind w:left="600"/>
        <w:rPr>
          <w:b/>
          <w:bCs/>
        </w:rPr>
      </w:pPr>
      <w:r>
        <w:rPr>
          <w:b/>
          <w:bCs/>
        </w:rPr>
        <w:t xml:space="preserve">        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A53EEB" w:rsidRDefault="00A53EEB" w:rsidP="00A53EEB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</w:t>
      </w:r>
      <w:proofErr w:type="spellStart"/>
      <w:r>
        <w:rPr>
          <w:b/>
          <w:bCs/>
        </w:rPr>
        <w:t>Т.Н.Табунова</w:t>
      </w:r>
      <w:proofErr w:type="spellEnd"/>
    </w:p>
    <w:p w:rsidR="00553639" w:rsidRDefault="00553639" w:rsidP="00A53EEB">
      <w:pPr>
        <w:ind w:left="600"/>
        <w:rPr>
          <w:b/>
          <w:bCs/>
        </w:rPr>
      </w:pPr>
    </w:p>
    <w:p w:rsidR="00553639" w:rsidRDefault="00553639" w:rsidP="00A53EEB">
      <w:pPr>
        <w:ind w:left="600"/>
        <w:rPr>
          <w:b/>
          <w:bCs/>
        </w:rPr>
      </w:pPr>
    </w:p>
    <w:p w:rsidR="00553639" w:rsidRDefault="00553639" w:rsidP="00A53EEB">
      <w:pPr>
        <w:ind w:left="600"/>
        <w:rPr>
          <w:b/>
          <w:bCs/>
        </w:rPr>
      </w:pPr>
    </w:p>
    <w:p w:rsidR="00553639" w:rsidRDefault="00553639" w:rsidP="00553639">
      <w:pPr>
        <w:jc w:val="center"/>
      </w:pPr>
      <w:r>
        <w:rPr>
          <w:b/>
          <w:bCs/>
        </w:rPr>
        <w:lastRenderedPageBreak/>
        <w:t>СОГЛАШЕНИЕ</w:t>
      </w:r>
    </w:p>
    <w:p w:rsidR="00553639" w:rsidRDefault="00553639" w:rsidP="00553639">
      <w:pPr>
        <w:jc w:val="center"/>
      </w:pPr>
      <w:r>
        <w:rPr>
          <w:b/>
          <w:bCs/>
        </w:rPr>
        <w:t>о передаче-приеме   полномочий по решению вопросов местного значения</w:t>
      </w:r>
    </w:p>
    <w:p w:rsidR="00553639" w:rsidRDefault="00553639" w:rsidP="00553639">
      <w:pPr>
        <w:jc w:val="center"/>
      </w:pPr>
      <w:r>
        <w:rPr>
          <w:b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</w:t>
      </w:r>
    </w:p>
    <w:p w:rsidR="00553639" w:rsidRDefault="00553639" w:rsidP="00553639">
      <w:pPr>
        <w:jc w:val="center"/>
      </w:pPr>
      <w:r>
        <w:t xml:space="preserve"> </w:t>
      </w:r>
      <w:r>
        <w:rPr>
          <w:b/>
          <w:u w:val="single"/>
        </w:rPr>
        <w:t xml:space="preserve">сельского поселения, вне границ населенных пунктов в границах  </w:t>
      </w:r>
    </w:p>
    <w:p w:rsidR="00553639" w:rsidRDefault="00553639" w:rsidP="00553639">
      <w:pPr>
        <w:jc w:val="center"/>
      </w:pPr>
      <w:proofErr w:type="spellStart"/>
      <w:r>
        <w:rPr>
          <w:b/>
          <w:u w:val="single"/>
        </w:rPr>
        <w:t>Унечского</w:t>
      </w:r>
      <w:proofErr w:type="spellEnd"/>
      <w:r>
        <w:rPr>
          <w:b/>
          <w:u w:val="single"/>
        </w:rPr>
        <w:t xml:space="preserve"> муниципального района Брянской области, </w:t>
      </w:r>
    </w:p>
    <w:p w:rsidR="00553639" w:rsidRDefault="00553639" w:rsidP="00553639">
      <w:pPr>
        <w:pStyle w:val="a6"/>
        <w:jc w:val="both"/>
        <w:rPr>
          <w:b/>
          <w:sz w:val="24"/>
          <w:szCs w:val="24"/>
          <w:u w:val="single"/>
        </w:rPr>
      </w:pPr>
    </w:p>
    <w:p w:rsidR="00553639" w:rsidRDefault="00553639" w:rsidP="00553639">
      <w:pPr>
        <w:pStyle w:val="a6"/>
        <w:spacing w:line="24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proofErr w:type="spellStart"/>
      <w:r>
        <w:rPr>
          <w:sz w:val="24"/>
          <w:szCs w:val="24"/>
        </w:rPr>
        <w:t>______________г</w:t>
      </w:r>
      <w:proofErr w:type="spellEnd"/>
      <w:r>
        <w:rPr>
          <w:sz w:val="24"/>
          <w:szCs w:val="24"/>
        </w:rPr>
        <w:t>.</w:t>
      </w:r>
    </w:p>
    <w:p w:rsidR="00553639" w:rsidRPr="00E333CE" w:rsidRDefault="00553639" w:rsidP="00553639">
      <w:pPr>
        <w:pStyle w:val="a6"/>
        <w:spacing w:line="240" w:lineRule="auto"/>
        <w:jc w:val="both"/>
        <w:rPr>
          <w:lang w:val="ru-RU"/>
        </w:rPr>
      </w:pPr>
    </w:p>
    <w:p w:rsidR="00553639" w:rsidRDefault="00553639" w:rsidP="00553639">
      <w:pPr>
        <w:pStyle w:val="a6"/>
        <w:spacing w:line="240" w:lineRule="auto"/>
        <w:jc w:val="both"/>
        <w:rPr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 xml:space="preserve">Администрация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  <w:lang w:val="ru-RU"/>
        </w:rPr>
        <w:t xml:space="preserve"> муниципального</w:t>
      </w:r>
      <w:r>
        <w:rPr>
          <w:sz w:val="24"/>
          <w:szCs w:val="24"/>
        </w:rPr>
        <w:t xml:space="preserve"> района</w:t>
      </w:r>
      <w:r>
        <w:rPr>
          <w:sz w:val="24"/>
          <w:szCs w:val="24"/>
          <w:lang w:val="ru-RU"/>
        </w:rPr>
        <w:t xml:space="preserve"> Брянской области</w:t>
      </w:r>
      <w:r>
        <w:rPr>
          <w:sz w:val="24"/>
          <w:szCs w:val="24"/>
        </w:rPr>
        <w:t xml:space="preserve"> в лице </w:t>
      </w:r>
      <w:r>
        <w:rPr>
          <w:b/>
          <w:sz w:val="24"/>
          <w:szCs w:val="24"/>
        </w:rPr>
        <w:t xml:space="preserve">главы администрации </w:t>
      </w: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</w:t>
      </w:r>
      <w:r>
        <w:rPr>
          <w:b/>
          <w:sz w:val="24"/>
          <w:szCs w:val="24"/>
          <w:lang w:val="ru-RU"/>
        </w:rPr>
        <w:t>Дуды Владимира Анатольевича</w:t>
      </w:r>
      <w:r>
        <w:rPr>
          <w:sz w:val="24"/>
          <w:szCs w:val="24"/>
        </w:rPr>
        <w:t xml:space="preserve">, действующего на основании Устава, с </w:t>
      </w:r>
      <w:r>
        <w:rPr>
          <w:sz w:val="24"/>
          <w:szCs w:val="24"/>
          <w:lang w:val="ru-RU"/>
        </w:rPr>
        <w:t>одной</w:t>
      </w:r>
      <w:r>
        <w:rPr>
          <w:sz w:val="24"/>
          <w:szCs w:val="24"/>
        </w:rPr>
        <w:t xml:space="preserve"> стороны, именуемая в дальнейшем </w:t>
      </w:r>
      <w:r>
        <w:rPr>
          <w:b/>
          <w:sz w:val="24"/>
          <w:szCs w:val="24"/>
        </w:rPr>
        <w:t>«Администрация района»,</w:t>
      </w:r>
      <w:r>
        <w:rPr>
          <w:b/>
          <w:sz w:val="24"/>
          <w:szCs w:val="24"/>
          <w:lang w:val="ru-RU"/>
        </w:rPr>
        <w:t xml:space="preserve"> </w:t>
      </w:r>
      <w:r w:rsidRPr="00D100D2">
        <w:rPr>
          <w:sz w:val="24"/>
          <w:szCs w:val="24"/>
          <w:lang w:val="ru-RU"/>
        </w:rPr>
        <w:t>и</w:t>
      </w:r>
      <w:r>
        <w:rPr>
          <w:sz w:val="24"/>
          <w:szCs w:val="24"/>
        </w:rPr>
        <w:t xml:space="preserve"> Администрация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поседения в лице </w:t>
      </w:r>
      <w:r>
        <w:rPr>
          <w:b/>
          <w:sz w:val="24"/>
          <w:szCs w:val="24"/>
        </w:rPr>
        <w:t>главы</w:t>
      </w:r>
      <w:r w:rsidRPr="00D100D2">
        <w:rPr>
          <w:b/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</w:t>
      </w:r>
      <w:proofErr w:type="spellStart"/>
      <w:r w:rsidRPr="00D100D2">
        <w:rPr>
          <w:b/>
          <w:sz w:val="24"/>
          <w:szCs w:val="24"/>
          <w:lang w:val="ru-RU"/>
        </w:rPr>
        <w:t>Ивайтенского</w:t>
      </w:r>
      <w:proofErr w:type="spellEnd"/>
      <w:r w:rsidRPr="00D100D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сельского поселения</w:t>
      </w:r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Борзыкина</w:t>
      </w:r>
      <w:proofErr w:type="spellEnd"/>
      <w:r>
        <w:rPr>
          <w:b/>
          <w:sz w:val="24"/>
          <w:szCs w:val="24"/>
          <w:lang w:val="ru-RU"/>
        </w:rPr>
        <w:t xml:space="preserve"> Анатолия Анатольевича</w:t>
      </w:r>
      <w:r>
        <w:rPr>
          <w:sz w:val="24"/>
          <w:szCs w:val="24"/>
        </w:rPr>
        <w:t xml:space="preserve">, действующего на основании Устава, с </w:t>
      </w:r>
      <w:r>
        <w:rPr>
          <w:sz w:val="24"/>
          <w:szCs w:val="24"/>
          <w:lang w:val="ru-RU"/>
        </w:rPr>
        <w:t>другой</w:t>
      </w:r>
      <w:r>
        <w:rPr>
          <w:sz w:val="24"/>
          <w:szCs w:val="24"/>
        </w:rPr>
        <w:t xml:space="preserve"> стороны, именуемая в дальнейшем </w:t>
      </w:r>
      <w:r>
        <w:rPr>
          <w:b/>
          <w:sz w:val="24"/>
          <w:szCs w:val="24"/>
        </w:rPr>
        <w:t>«Администрация поселения»,</w:t>
      </w:r>
      <w:r>
        <w:rPr>
          <w:sz w:val="24"/>
          <w:szCs w:val="24"/>
        </w:rPr>
        <w:t xml:space="preserve">  в соответствии с решением 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 районного</w:t>
      </w:r>
      <w:proofErr w:type="gramEnd"/>
      <w:r>
        <w:rPr>
          <w:sz w:val="24"/>
          <w:szCs w:val="24"/>
        </w:rPr>
        <w:t xml:space="preserve"> Совета народных депутатов от </w:t>
      </w:r>
      <w:r>
        <w:rPr>
          <w:sz w:val="24"/>
          <w:szCs w:val="24"/>
          <w:lang w:val="ru-RU"/>
        </w:rPr>
        <w:t xml:space="preserve">25.12.2024 </w:t>
      </w:r>
      <w:r>
        <w:rPr>
          <w:sz w:val="24"/>
          <w:szCs w:val="24"/>
        </w:rPr>
        <w:t>г.  №</w:t>
      </w:r>
      <w:r>
        <w:rPr>
          <w:sz w:val="24"/>
          <w:szCs w:val="24"/>
          <w:lang w:val="ru-RU"/>
        </w:rPr>
        <w:t xml:space="preserve"> 7-32</w:t>
      </w:r>
      <w:r>
        <w:rPr>
          <w:sz w:val="24"/>
          <w:szCs w:val="24"/>
        </w:rPr>
        <w:t xml:space="preserve">, решением  </w:t>
      </w:r>
      <w:proofErr w:type="spellStart"/>
      <w:r>
        <w:rPr>
          <w:sz w:val="24"/>
          <w:szCs w:val="24"/>
          <w:lang w:val="ru-RU"/>
        </w:rPr>
        <w:t>Ивайтенского</w:t>
      </w:r>
      <w:proofErr w:type="spellEnd"/>
      <w:r>
        <w:rPr>
          <w:sz w:val="24"/>
          <w:szCs w:val="24"/>
        </w:rPr>
        <w:t xml:space="preserve"> сельского Совета народных депутатов от </w:t>
      </w:r>
      <w:r w:rsidRPr="00124330">
        <w:rPr>
          <w:sz w:val="24"/>
          <w:szCs w:val="24"/>
          <w:lang w:val="ru-RU"/>
        </w:rPr>
        <w:t>27.12.202</w:t>
      </w:r>
      <w:r>
        <w:rPr>
          <w:sz w:val="24"/>
          <w:szCs w:val="24"/>
          <w:lang w:val="ru-RU"/>
        </w:rPr>
        <w:t>4</w:t>
      </w:r>
      <w:r w:rsidRPr="00124330">
        <w:rPr>
          <w:sz w:val="24"/>
          <w:szCs w:val="24"/>
        </w:rPr>
        <w:t>г. №</w:t>
      </w:r>
      <w:r w:rsidRPr="00124330">
        <w:rPr>
          <w:sz w:val="24"/>
          <w:szCs w:val="24"/>
          <w:lang w:val="ru-RU"/>
        </w:rPr>
        <w:t xml:space="preserve"> 5-27</w:t>
      </w:r>
      <w:r>
        <w:rPr>
          <w:sz w:val="24"/>
          <w:szCs w:val="24"/>
        </w:rPr>
        <w:t>, заключили настоящее соглашение о нижеследующем.</w:t>
      </w:r>
    </w:p>
    <w:p w:rsidR="00553639" w:rsidRPr="00E333CE" w:rsidRDefault="00553639" w:rsidP="00553639">
      <w:pPr>
        <w:pStyle w:val="a6"/>
        <w:spacing w:line="240" w:lineRule="auto"/>
        <w:jc w:val="both"/>
        <w:rPr>
          <w:lang w:val="ru-RU"/>
        </w:rPr>
      </w:pPr>
    </w:p>
    <w:p w:rsidR="00553639" w:rsidRPr="00E333CE" w:rsidRDefault="00553639" w:rsidP="00553639">
      <w:pPr>
        <w:numPr>
          <w:ilvl w:val="0"/>
          <w:numId w:val="6"/>
        </w:numPr>
        <w:tabs>
          <w:tab w:val="left" w:pos="3600"/>
        </w:tabs>
        <w:suppressAutoHyphens/>
        <w:jc w:val="both"/>
      </w:pPr>
      <w:r>
        <w:rPr>
          <w:b/>
        </w:rPr>
        <w:t>Предмет соглашения</w:t>
      </w:r>
    </w:p>
    <w:p w:rsidR="00553639" w:rsidRDefault="00553639" w:rsidP="00553639">
      <w:pPr>
        <w:ind w:left="3240"/>
        <w:jc w:val="both"/>
      </w:pPr>
    </w:p>
    <w:p w:rsidR="00553639" w:rsidRDefault="00553639" w:rsidP="00553639">
      <w:pPr>
        <w:ind w:firstLine="540"/>
        <w:jc w:val="both"/>
      </w:pPr>
      <w:r>
        <w:t xml:space="preserve">1.1. </w:t>
      </w:r>
      <w:proofErr w:type="gramStart"/>
      <w:r>
        <w:t xml:space="preserve">Предметом соглашения является передача муниципальным образованием  </w:t>
      </w:r>
      <w:proofErr w:type="spellStart"/>
      <w:r>
        <w:t>Унечский</w:t>
      </w:r>
      <w:proofErr w:type="spellEnd"/>
      <w:r>
        <w:t xml:space="preserve"> муниципальный район Брянской области в лице администрации </w:t>
      </w:r>
      <w:proofErr w:type="spellStart"/>
      <w:r>
        <w:t>Унечского</w:t>
      </w:r>
      <w:proofErr w:type="spellEnd"/>
      <w:r>
        <w:t xml:space="preserve"> района  части  полномочий  по решению вопросов местного значения, предусмотренных  пунктом 5 части 1 статьи 14 и пунктом 5 части 1 статьи 15  Федерального  закона  от 06.10.2003 N 131-ФЗ "Об общих принципах организации местного самоуправления в Российской Федерации» муниципальному образованию </w:t>
      </w:r>
      <w:proofErr w:type="spellStart"/>
      <w:r>
        <w:t>Ивайтенское</w:t>
      </w:r>
      <w:proofErr w:type="spellEnd"/>
      <w:r>
        <w:t xml:space="preserve"> сельское поселение в лице администрации</w:t>
      </w:r>
      <w:proofErr w:type="gramEnd"/>
      <w:r>
        <w:t xml:space="preserve"> </w:t>
      </w:r>
      <w:proofErr w:type="spellStart"/>
      <w:r>
        <w:t>Ивайтенского</w:t>
      </w:r>
      <w:proofErr w:type="spellEnd"/>
      <w:r>
        <w:t xml:space="preserve"> сельского поселения,  в части:</w:t>
      </w:r>
    </w:p>
    <w:p w:rsidR="00553639" w:rsidRDefault="00553639" w:rsidP="00553639">
      <w:pPr>
        <w:jc w:val="both"/>
      </w:pPr>
      <w: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согласно приложению № 1;</w:t>
      </w:r>
    </w:p>
    <w:p w:rsidR="00553639" w:rsidRDefault="00553639" w:rsidP="00553639">
      <w:pPr>
        <w:jc w:val="both"/>
      </w:pPr>
      <w:r>
        <w:t xml:space="preserve">-  дорожная деятельность по содержанию и ремонту автомобильных дорог местного значения в границах населенных пунктов поселения, согласно приложению 2,   </w:t>
      </w:r>
    </w:p>
    <w:p w:rsidR="00553639" w:rsidRPr="008F3356" w:rsidRDefault="00553639" w:rsidP="00553639">
      <w:pPr>
        <w:pStyle w:val="a6"/>
        <w:spacing w:line="240" w:lineRule="auto"/>
        <w:jc w:val="both"/>
        <w:rPr>
          <w:lang w:val="ru-RU"/>
        </w:rPr>
      </w:pPr>
      <w:r>
        <w:rPr>
          <w:sz w:val="24"/>
          <w:szCs w:val="24"/>
        </w:rPr>
        <w:t xml:space="preserve">с </w:t>
      </w:r>
      <w:r>
        <w:rPr>
          <w:sz w:val="24"/>
          <w:szCs w:val="24"/>
          <w:lang w:val="ru-RU"/>
        </w:rPr>
        <w:t>передаваемыми</w:t>
      </w:r>
      <w:r>
        <w:rPr>
          <w:sz w:val="24"/>
          <w:szCs w:val="24"/>
        </w:rPr>
        <w:t xml:space="preserve"> для осуществления указанных  полномочий финансовыми средствами в сумме </w:t>
      </w:r>
      <w:r w:rsidRPr="005C3AEC">
        <w:rPr>
          <w:b/>
          <w:sz w:val="24"/>
          <w:szCs w:val="24"/>
        </w:rPr>
        <w:t>1141560 (Один миллион сто сорок одна тысяча пятьсот шестьдесят)</w:t>
      </w:r>
      <w:r>
        <w:rPr>
          <w:b/>
          <w:color w:val="FF0000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рублей  за счет средств дорожного фонда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</w:t>
      </w:r>
      <w:r>
        <w:rPr>
          <w:sz w:val="24"/>
          <w:szCs w:val="24"/>
          <w:lang w:val="ru-RU"/>
        </w:rPr>
        <w:t xml:space="preserve"> Брянской области.</w:t>
      </w:r>
    </w:p>
    <w:p w:rsidR="00553639" w:rsidRDefault="00553639" w:rsidP="00553639">
      <w:pPr>
        <w:jc w:val="both"/>
      </w:pPr>
      <w:r>
        <w:t>1.2. Указанная в п.1.1. настоящего соглашения часть полномочий включает в себя:</w:t>
      </w:r>
    </w:p>
    <w:p w:rsidR="00553639" w:rsidRDefault="00553639" w:rsidP="00553639">
      <w:pPr>
        <w:jc w:val="both"/>
      </w:pPr>
      <w:r>
        <w:t xml:space="preserve">- организацию  деятельности по содержанию и ремонту в отношении автомобильных дорог местного значения вне границ населенных пунктов в границах муниципального района; </w:t>
      </w:r>
    </w:p>
    <w:p w:rsidR="00553639" w:rsidRDefault="00553639" w:rsidP="00553639">
      <w:pPr>
        <w:jc w:val="both"/>
      </w:pPr>
      <w:r>
        <w:t xml:space="preserve">- организацию дорожной  деятельности по содержанию и ремонту автомобильных дорог местного значения в границах населенных пунктов поселения, </w:t>
      </w:r>
    </w:p>
    <w:p w:rsidR="00553639" w:rsidRDefault="00553639" w:rsidP="00553639">
      <w:pPr>
        <w:jc w:val="both"/>
      </w:pPr>
      <w:r>
        <w:t>в том числе:</w:t>
      </w:r>
    </w:p>
    <w:p w:rsidR="00553639" w:rsidRDefault="00553639" w:rsidP="00553639">
      <w:pPr>
        <w:jc w:val="both"/>
      </w:pPr>
      <w:proofErr w:type="gramStart"/>
      <w:r>
        <w:t>- осуществление закупок на выполнение работ по содержанию и ремонту в отношении автомобильных дорог местного значения вне границ населенных пунктов в границах муниципального района и автомобильных дорог местного значения в границах населенных пунктов поселения в соответствии с законодательством о контрактной системе и законодательством о дорожной деятельности в Российской Федерации в рамках, переданных для осуществления указанных полномочий финансовых средств, указанных в п</w:t>
      </w:r>
      <w:proofErr w:type="gramEnd"/>
      <w:r>
        <w:t>. 1.1.;</w:t>
      </w:r>
    </w:p>
    <w:p w:rsidR="00553639" w:rsidRDefault="00553639" w:rsidP="00553639">
      <w:pPr>
        <w:jc w:val="both"/>
      </w:pPr>
      <w:r>
        <w:lastRenderedPageBreak/>
        <w:t xml:space="preserve">- </w:t>
      </w:r>
      <w:proofErr w:type="gramStart"/>
      <w:r>
        <w:t>контроль  за</w:t>
      </w:r>
      <w:proofErr w:type="gramEnd"/>
      <w:r>
        <w:t xml:space="preserve"> выполнением муниципальных контрактов,  приемки выполненных работ по результатам закупок на выполнение работ по их  содержанию и ремонту в соответствии с законодательством о контрактной системе и законодательством о дорожной деятельности в Российской Федерации.</w:t>
      </w:r>
    </w:p>
    <w:p w:rsidR="00553639" w:rsidRPr="00426DA0" w:rsidRDefault="00553639" w:rsidP="00553639">
      <w:pPr>
        <w:numPr>
          <w:ilvl w:val="0"/>
          <w:numId w:val="7"/>
        </w:numPr>
        <w:suppressAutoHyphens/>
        <w:jc w:val="center"/>
      </w:pPr>
      <w:r>
        <w:rPr>
          <w:b/>
        </w:rPr>
        <w:t>Права и обязанности Сторон</w:t>
      </w:r>
    </w:p>
    <w:p w:rsidR="00553639" w:rsidRDefault="00553639" w:rsidP="00553639"/>
    <w:p w:rsidR="00553639" w:rsidRDefault="00553639" w:rsidP="00553639">
      <w:r>
        <w:rPr>
          <w:b/>
        </w:rPr>
        <w:t>2.1. Обязанности  сторон.</w:t>
      </w:r>
    </w:p>
    <w:p w:rsidR="00553639" w:rsidRDefault="00553639" w:rsidP="00553639">
      <w:pPr>
        <w:jc w:val="both"/>
      </w:pPr>
      <w:r>
        <w:rPr>
          <w:b/>
        </w:rPr>
        <w:t>2.1.1. Администрация поселения обязуется:</w:t>
      </w:r>
    </w:p>
    <w:p w:rsidR="00553639" w:rsidRDefault="00553639" w:rsidP="00553639">
      <w:pPr>
        <w:jc w:val="both"/>
      </w:pPr>
      <w:proofErr w:type="gramStart"/>
      <w:r>
        <w:t>-осуществлять реализацию данного соглашения  в соответствии 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 от 05.04.2013 N 44-ФЗ «О контрактной системе в сфере закупок товаров, работ, услуг для обеспечения государственных и муниципальных нужд",  иными нормативными правовыми актами, регулирующими отношения в</w:t>
      </w:r>
      <w:proofErr w:type="gramEnd"/>
      <w:r>
        <w:t xml:space="preserve"> сфере дорожной деятельности в Российской Федерации</w:t>
      </w:r>
      <w:r w:rsidRPr="003D61B7">
        <w:t xml:space="preserve"> </w:t>
      </w:r>
      <w:r>
        <w:t>в рамках, переданных для осуществления указанных полномочий финансовых средств, указанных в п. 1.1.;</w:t>
      </w:r>
    </w:p>
    <w:p w:rsidR="00553639" w:rsidRDefault="00553639" w:rsidP="00553639">
      <w:pPr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:rsidR="00553639" w:rsidRDefault="00553639" w:rsidP="00553639">
      <w:pPr>
        <w:jc w:val="both"/>
      </w:pPr>
      <w:r>
        <w:t>-обеспечить целевое использование  переданных денежных средств;</w:t>
      </w:r>
    </w:p>
    <w:p w:rsidR="00553639" w:rsidRDefault="00553639" w:rsidP="00553639">
      <w:pPr>
        <w:jc w:val="both"/>
      </w:pPr>
      <w:r>
        <w:t xml:space="preserve">-  осуществлять регулярный </w:t>
      </w:r>
      <w:proofErr w:type="gramStart"/>
      <w:r>
        <w:t>контроль за</w:t>
      </w:r>
      <w:proofErr w:type="gramEnd"/>
      <w:r>
        <w:t xml:space="preserve">  выполнением муниципальных контрактов, договоров  на выполнение работ, оказание услуг,   связанных с выполнением переданных полномочий;  </w:t>
      </w:r>
    </w:p>
    <w:p w:rsidR="00553639" w:rsidRDefault="00553639" w:rsidP="00553639">
      <w:pPr>
        <w:jc w:val="both"/>
      </w:pPr>
      <w:r>
        <w:t xml:space="preserve"> -своевременно в установленные сроки и </w:t>
      </w:r>
      <w:proofErr w:type="gramStart"/>
      <w:r>
        <w:t>порядке</w:t>
      </w:r>
      <w:proofErr w:type="gramEnd"/>
      <w:r>
        <w:t xml:space="preserve">   представлять документы, отчеты, 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</w:t>
      </w:r>
      <w:proofErr w:type="spellStart"/>
      <w:r>
        <w:t>Унечского</w:t>
      </w:r>
      <w:proofErr w:type="spellEnd"/>
      <w:r>
        <w:t xml:space="preserve"> района;</w:t>
      </w:r>
    </w:p>
    <w:p w:rsidR="00553639" w:rsidRDefault="00553639" w:rsidP="00553639">
      <w:pPr>
        <w:shd w:val="clear" w:color="auto" w:fill="FFFFFF"/>
        <w:tabs>
          <w:tab w:val="left" w:pos="1022"/>
        </w:tabs>
        <w:ind w:left="36"/>
        <w:jc w:val="both"/>
      </w:pPr>
      <w:r>
        <w:rPr>
          <w:color w:val="000000"/>
          <w:spacing w:val="1"/>
        </w:rPr>
        <w:t xml:space="preserve">-создавать необходимые условия для осуществления Администрацией района </w:t>
      </w:r>
      <w:r>
        <w:rPr>
          <w:color w:val="000000"/>
          <w:spacing w:val="4"/>
        </w:rPr>
        <w:t xml:space="preserve">всесторонних, регулярных проверок, муниципального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сохранностью автомобильных дорог и выполнением Администрацией поселения обязательств по </w:t>
      </w:r>
      <w:r>
        <w:rPr>
          <w:color w:val="000000"/>
        </w:rPr>
        <w:t>настоящему Соглашению;</w:t>
      </w:r>
    </w:p>
    <w:p w:rsidR="00553639" w:rsidRDefault="00553639" w:rsidP="00553639">
      <w:pPr>
        <w:shd w:val="clear" w:color="auto" w:fill="FFFFFF"/>
        <w:tabs>
          <w:tab w:val="left" w:pos="1022"/>
        </w:tabs>
        <w:ind w:left="36"/>
        <w:jc w:val="both"/>
      </w:pPr>
      <w:r>
        <w:rPr>
          <w:color w:val="000000"/>
          <w:spacing w:val="3"/>
        </w:rPr>
        <w:t>- в случае прекращения исполнения полномочий передать эти полномочия Администрации р</w:t>
      </w:r>
      <w:r>
        <w:rPr>
          <w:color w:val="000000"/>
          <w:spacing w:val="7"/>
        </w:rPr>
        <w:t xml:space="preserve">айона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средств.</w:t>
      </w:r>
    </w:p>
    <w:p w:rsidR="00553639" w:rsidRDefault="00553639" w:rsidP="00553639">
      <w:pPr>
        <w:jc w:val="both"/>
      </w:pPr>
      <w:r>
        <w:rPr>
          <w:b/>
        </w:rPr>
        <w:t>2.1.2. Администрация района обязуется:</w:t>
      </w:r>
    </w:p>
    <w:p w:rsidR="00553639" w:rsidRDefault="00553639" w:rsidP="00553639">
      <w:pPr>
        <w:shd w:val="clear" w:color="auto" w:fill="FFFFFF"/>
        <w:tabs>
          <w:tab w:val="left" w:pos="1080"/>
        </w:tabs>
        <w:ind w:left="48" w:firstLine="283"/>
        <w:jc w:val="both"/>
      </w:pPr>
      <w:r>
        <w:t>-</w:t>
      </w:r>
      <w:r>
        <w:rPr>
          <w:color w:val="000000"/>
          <w:spacing w:val="6"/>
        </w:rPr>
        <w:t xml:space="preserve"> своевременно и в полном объеме передать финансовые средства, </w:t>
      </w:r>
      <w:r>
        <w:rPr>
          <w:color w:val="000000"/>
          <w:spacing w:val="1"/>
        </w:rPr>
        <w:t xml:space="preserve">указанные в пунктах 1.1, 3.2.  настоящего Соглашения,  путем </w:t>
      </w:r>
      <w:r>
        <w:t xml:space="preserve">перечисления  в доход  бюджета </w:t>
      </w:r>
      <w:proofErr w:type="spellStart"/>
      <w:r>
        <w:t>Ивайтенского</w:t>
      </w:r>
      <w:proofErr w:type="spellEnd"/>
      <w:r>
        <w:t xml:space="preserve"> сельского поселения в соответствии с кассовым планом в пределах утвержденных бюджетных ассигнований; </w:t>
      </w:r>
    </w:p>
    <w:p w:rsidR="00553639" w:rsidRDefault="00553639" w:rsidP="00553639">
      <w:pPr>
        <w:jc w:val="both"/>
      </w:pPr>
      <w:proofErr w:type="gramStart"/>
      <w:r>
        <w:t>- обеспечивать выполнение иных полномочий  по решению вопросов местного значения в сфере дорожной деятельности, предусмотренных   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 Федеральным  законом  от 06.10.2003 N 131-ФЗ "Об общих принципах организации местного самоуправления в Российской Федерации»</w:t>
      </w:r>
      <w:proofErr w:type="gramEnd"/>
    </w:p>
    <w:p w:rsidR="00553639" w:rsidRDefault="00553639" w:rsidP="00553639">
      <w:pPr>
        <w:shd w:val="clear" w:color="auto" w:fill="FFFFFF"/>
        <w:tabs>
          <w:tab w:val="left" w:pos="1022"/>
        </w:tabs>
        <w:ind w:left="36"/>
        <w:jc w:val="both"/>
      </w:pPr>
      <w:r>
        <w:rPr>
          <w:color w:val="000000"/>
          <w:spacing w:val="1"/>
        </w:rPr>
        <w:t xml:space="preserve">-создавать необходимые условия для осуществления Администрацией поселения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Администрацией района  обязательств по </w:t>
      </w:r>
      <w:r>
        <w:rPr>
          <w:color w:val="000000"/>
        </w:rPr>
        <w:t>настоящему Соглашению;</w:t>
      </w:r>
    </w:p>
    <w:p w:rsidR="00553639" w:rsidRDefault="00553639" w:rsidP="00553639">
      <w:pPr>
        <w:shd w:val="clear" w:color="auto" w:fill="FFFFFF"/>
        <w:tabs>
          <w:tab w:val="left" w:pos="1188"/>
        </w:tabs>
        <w:ind w:left="58" w:firstLine="278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   запрашиваемые  Администрацией поселения  сведения,  необходимые  для  реализации  </w:t>
      </w:r>
      <w:r>
        <w:rPr>
          <w:color w:val="000000"/>
          <w:spacing w:val="3"/>
        </w:rPr>
        <w:t xml:space="preserve"> 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Администрацией поселения сроки, </w:t>
      </w:r>
    </w:p>
    <w:p w:rsidR="00553639" w:rsidRDefault="00553639" w:rsidP="00553639">
      <w:pPr>
        <w:shd w:val="clear" w:color="auto" w:fill="FFFFFF"/>
        <w:tabs>
          <w:tab w:val="left" w:pos="1188"/>
        </w:tabs>
        <w:ind w:left="58" w:firstLine="278"/>
        <w:jc w:val="both"/>
      </w:pPr>
      <w:r>
        <w:lastRenderedPageBreak/>
        <w:t>-оказывать  иное  содействие  при  решении вопросов  по  переданным  полномочиям по соглашению сторон.</w:t>
      </w:r>
    </w:p>
    <w:p w:rsidR="00553639" w:rsidRDefault="00553639" w:rsidP="00553639">
      <w:pPr>
        <w:shd w:val="clear" w:color="auto" w:fill="FFFFFF"/>
        <w:tabs>
          <w:tab w:val="left" w:pos="1188"/>
        </w:tabs>
        <w:ind w:left="58" w:firstLine="278"/>
        <w:jc w:val="both"/>
      </w:pPr>
      <w:r>
        <w:t>2.1.3.Права Сторон</w:t>
      </w:r>
    </w:p>
    <w:p w:rsidR="00553639" w:rsidRDefault="00553639" w:rsidP="00553639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:rsidR="00553639" w:rsidRDefault="00553639" w:rsidP="00553639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553639" w:rsidRDefault="00553639" w:rsidP="00553639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Администрацией поселения </w:t>
      </w:r>
      <w:r>
        <w:rPr>
          <w:color w:val="000000"/>
          <w:spacing w:val="1"/>
        </w:rPr>
        <w:t>обязательств по осуществлению полномочий, которыми наделяется Администрация п</w:t>
      </w:r>
      <w:r>
        <w:rPr>
          <w:color w:val="000000"/>
          <w:spacing w:val="3"/>
        </w:rPr>
        <w:t xml:space="preserve">оселения, Администрация района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553639" w:rsidRDefault="00553639" w:rsidP="00553639"/>
    <w:p w:rsidR="00553639" w:rsidRDefault="00553639" w:rsidP="00553639">
      <w:pPr>
        <w:jc w:val="center"/>
      </w:pPr>
      <w:r>
        <w:rPr>
          <w:b/>
        </w:rPr>
        <w:t>3.Порядок финансирования</w:t>
      </w: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pPr>
        <w:jc w:val="both"/>
      </w:pPr>
      <w:r>
        <w:t xml:space="preserve">3.1. Финансирование переданных  полномочий, являющихся предметом настоящего соглашения,  осуществляется в установленном порядке  за счет средств дорожного фонда из  бюджета </w:t>
      </w:r>
      <w:proofErr w:type="spellStart"/>
      <w:r>
        <w:t>Унечского</w:t>
      </w:r>
      <w:proofErr w:type="spellEnd"/>
      <w:r>
        <w:t xml:space="preserve"> муниципального  района Брянской области в бюджет </w:t>
      </w:r>
      <w:proofErr w:type="spellStart"/>
      <w:r>
        <w:t>Ивайтенскоо</w:t>
      </w:r>
      <w:proofErr w:type="spellEnd"/>
      <w:r>
        <w:t xml:space="preserve"> сельского поселения в соответствии с Бюджетным кодексом РФ согласно кассовому плану.</w:t>
      </w:r>
    </w:p>
    <w:p w:rsidR="00553639" w:rsidRPr="005C3AEC" w:rsidRDefault="00553639" w:rsidP="00553639">
      <w:pPr>
        <w:jc w:val="both"/>
      </w:pPr>
      <w:r>
        <w:t xml:space="preserve">3.2. Размер средств дорожного фонда, перечисляемых в бюджет  </w:t>
      </w:r>
      <w:proofErr w:type="spellStart"/>
      <w:r>
        <w:t>Ивайтенского</w:t>
      </w:r>
      <w:proofErr w:type="spellEnd"/>
      <w:r>
        <w:t xml:space="preserve"> сельского поселения, для осуществления переданных полномочий, являющихся предметом настоящего соглашения,  составляет в 2025</w:t>
      </w:r>
      <w:r w:rsidRPr="00656BFD">
        <w:t xml:space="preserve"> </w:t>
      </w:r>
      <w:r w:rsidRPr="005C3AEC">
        <w:t xml:space="preserve">году </w:t>
      </w:r>
      <w:bookmarkStart w:id="0" w:name="_Hlk187315761"/>
      <w:r w:rsidRPr="005C3AEC">
        <w:rPr>
          <w:b/>
        </w:rPr>
        <w:t>1141560 (Один миллион сто сорок одна тысяча пятьсот шестьдесят)</w:t>
      </w:r>
      <w:bookmarkEnd w:id="0"/>
      <w:r w:rsidRPr="005C3AEC">
        <w:rPr>
          <w:b/>
        </w:rPr>
        <w:t xml:space="preserve"> </w:t>
      </w:r>
      <w:r w:rsidRPr="005C3AEC">
        <w:t xml:space="preserve"> рублей.</w:t>
      </w:r>
    </w:p>
    <w:p w:rsidR="00553639" w:rsidRDefault="00553639" w:rsidP="00553639">
      <w:pPr>
        <w:jc w:val="both"/>
      </w:pPr>
      <w:r>
        <w:t xml:space="preserve">3.4. В случае неисполнения переданных полномочий и  нецелевого использования средств, указанных в п. 3.2 настоящего соглашения,  они подлежат возврату в бюджет </w:t>
      </w:r>
      <w:proofErr w:type="spellStart"/>
      <w:r>
        <w:t>Унечского</w:t>
      </w:r>
      <w:proofErr w:type="spellEnd"/>
      <w:r>
        <w:t xml:space="preserve"> района в установленном порядке.</w:t>
      </w:r>
    </w:p>
    <w:p w:rsidR="00553639" w:rsidRDefault="00553639" w:rsidP="00553639">
      <w:pPr>
        <w:shd w:val="clear" w:color="auto" w:fill="FFFFFF"/>
        <w:rPr>
          <w:b/>
          <w:bCs/>
          <w:color w:val="000000"/>
          <w:spacing w:val="3"/>
        </w:rPr>
      </w:pPr>
    </w:p>
    <w:p w:rsidR="00553639" w:rsidRDefault="00553639" w:rsidP="00553639">
      <w:pPr>
        <w:shd w:val="clear" w:color="auto" w:fill="FFFFFF"/>
        <w:ind w:left="2410" w:hanging="1436"/>
        <w:jc w:val="center"/>
      </w:pPr>
      <w:r>
        <w:rPr>
          <w:b/>
          <w:bCs/>
          <w:color w:val="000000"/>
          <w:spacing w:val="3"/>
        </w:rPr>
        <w:t>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</w:t>
      </w:r>
      <w:proofErr w:type="gramStart"/>
      <w:r>
        <w:rPr>
          <w:b/>
          <w:bCs/>
          <w:color w:val="000000"/>
          <w:spacing w:val="3"/>
        </w:rPr>
        <w:t>по</w:t>
      </w:r>
      <w:proofErr w:type="gramEnd"/>
    </w:p>
    <w:p w:rsidR="00553639" w:rsidRDefault="00553639" w:rsidP="00553639">
      <w:pPr>
        <w:shd w:val="clear" w:color="auto" w:fill="FFFFFF"/>
        <w:ind w:left="2410" w:hanging="1436"/>
        <w:jc w:val="center"/>
      </w:pPr>
      <w:r>
        <w:rPr>
          <w:b/>
          <w:bCs/>
          <w:color w:val="000000"/>
          <w:spacing w:val="3"/>
        </w:rPr>
        <w:t xml:space="preserve">выполнению </w:t>
      </w:r>
      <w:r>
        <w:rPr>
          <w:b/>
          <w:bCs/>
          <w:color w:val="000000"/>
        </w:rPr>
        <w:t>настоящего Соглашения</w:t>
      </w:r>
    </w:p>
    <w:p w:rsidR="00553639" w:rsidRDefault="00553639" w:rsidP="00553639">
      <w:pPr>
        <w:shd w:val="clear" w:color="auto" w:fill="FFFFFF"/>
        <w:ind w:left="2410" w:hanging="1436"/>
        <w:jc w:val="center"/>
        <w:rPr>
          <w:b/>
          <w:bCs/>
          <w:color w:val="000000"/>
          <w:spacing w:val="-10"/>
        </w:rPr>
      </w:pPr>
    </w:p>
    <w:p w:rsidR="00553639" w:rsidRDefault="00553639" w:rsidP="00553639">
      <w:pPr>
        <w:shd w:val="clear" w:color="auto" w:fill="FFFFFF"/>
        <w:ind w:left="108" w:firstLine="176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553639" w:rsidRDefault="00553639" w:rsidP="00553639">
      <w:pPr>
        <w:shd w:val="clear" w:color="auto" w:fill="FFFFFF"/>
        <w:ind w:firstLine="284"/>
        <w:jc w:val="both"/>
      </w:pPr>
      <w:r>
        <w:rPr>
          <w:color w:val="000000"/>
          <w:spacing w:val="3"/>
        </w:rPr>
        <w:t xml:space="preserve">4.2.В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553639" w:rsidRDefault="00553639" w:rsidP="00553639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:rsidR="00553639" w:rsidRDefault="00553639" w:rsidP="00553639">
      <w:pPr>
        <w:jc w:val="center"/>
      </w:pPr>
      <w:r>
        <w:rPr>
          <w:b/>
        </w:rPr>
        <w:t xml:space="preserve">               5.Ответственность сторон</w:t>
      </w: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pPr>
        <w:shd w:val="clear" w:color="auto" w:fill="FFFFFF"/>
        <w:tabs>
          <w:tab w:val="left" w:pos="802"/>
          <w:tab w:val="left" w:pos="2700"/>
          <w:tab w:val="left" w:pos="5222"/>
          <w:tab w:val="left" w:pos="7234"/>
        </w:tabs>
        <w:ind w:left="34" w:firstLine="276"/>
        <w:jc w:val="both"/>
      </w:pPr>
      <w:r>
        <w:rPr>
          <w:color w:val="000000"/>
          <w:spacing w:val="-9"/>
        </w:rPr>
        <w:t>5.1.</w:t>
      </w:r>
      <w:r>
        <w:rPr>
          <w:color w:val="000000"/>
        </w:rPr>
        <w:tab/>
      </w:r>
      <w:r>
        <w:rPr>
          <w:color w:val="000000"/>
          <w:spacing w:val="5"/>
        </w:rPr>
        <w:t xml:space="preserve">За невыполнение или ненадлежащее выполнение настоящего Соглашения </w:t>
      </w:r>
      <w:r>
        <w:rPr>
          <w:color w:val="000000"/>
          <w:spacing w:val="-4"/>
        </w:rPr>
        <w:t xml:space="preserve">(неисполнение </w:t>
      </w:r>
      <w:r>
        <w:rPr>
          <w:color w:val="000000"/>
        </w:rPr>
        <w:t xml:space="preserve">полномочий) </w:t>
      </w:r>
      <w:r>
        <w:rPr>
          <w:color w:val="000000"/>
          <w:spacing w:val="-1"/>
        </w:rPr>
        <w:t xml:space="preserve">Стороны </w:t>
      </w:r>
      <w:r>
        <w:rPr>
          <w:color w:val="000000"/>
          <w:spacing w:val="1"/>
        </w:rPr>
        <w:t xml:space="preserve">несут ответственность, </w:t>
      </w:r>
      <w:r>
        <w:rPr>
          <w:color w:val="000000"/>
        </w:rPr>
        <w:t>предусмотренную законодательством.</w:t>
      </w:r>
    </w:p>
    <w:p w:rsidR="00553639" w:rsidRDefault="00553639" w:rsidP="00553639">
      <w:pPr>
        <w:shd w:val="clear" w:color="auto" w:fill="FFFFFF"/>
        <w:tabs>
          <w:tab w:val="left" w:pos="871"/>
        </w:tabs>
        <w:ind w:firstLine="284"/>
        <w:jc w:val="both"/>
      </w:pPr>
      <w:r>
        <w:rPr>
          <w:spacing w:val="-10"/>
        </w:rPr>
        <w:t>5.2.</w:t>
      </w:r>
      <w:r>
        <w:tab/>
      </w:r>
      <w:r>
        <w:rPr>
          <w:spacing w:val="8"/>
        </w:rPr>
        <w:t xml:space="preserve">В случае неисполнения обязательств по срокам исполнения, предусмотренных разделом  2 настоящего </w:t>
      </w:r>
      <w:r>
        <w:rPr>
          <w:spacing w:val="5"/>
        </w:rPr>
        <w:t>Соглашения</w:t>
      </w:r>
      <w:r>
        <w:rPr>
          <w:spacing w:val="5"/>
          <w:u w:val="single"/>
        </w:rPr>
        <w:t>,</w:t>
      </w:r>
      <w:r>
        <w:rPr>
          <w:spacing w:val="5"/>
        </w:rPr>
        <w:t xml:space="preserve">  Стороны уплачивают пеню в размере 1/300 </w:t>
      </w:r>
      <w:r>
        <w:rPr>
          <w:spacing w:val="-2"/>
        </w:rPr>
        <w:t xml:space="preserve">ставки </w:t>
      </w:r>
      <w:r>
        <w:t xml:space="preserve">рефинансирования от переданных средств за каждый день просрочки.  </w:t>
      </w:r>
    </w:p>
    <w:p w:rsidR="00553639" w:rsidRDefault="00553639" w:rsidP="00553639">
      <w:pPr>
        <w:shd w:val="clear" w:color="auto" w:fill="FFFFFF"/>
        <w:tabs>
          <w:tab w:val="left" w:pos="871"/>
        </w:tabs>
        <w:ind w:firstLine="284"/>
        <w:jc w:val="both"/>
      </w:pPr>
      <w:r>
        <w:t xml:space="preserve"> </w:t>
      </w:r>
    </w:p>
    <w:p w:rsidR="00553639" w:rsidRDefault="00553639" w:rsidP="00553639">
      <w:pPr>
        <w:pStyle w:val="4"/>
        <w:numPr>
          <w:ilvl w:val="0"/>
          <w:numId w:val="0"/>
        </w:numPr>
        <w:spacing w:before="0"/>
        <w:jc w:val="center"/>
      </w:pPr>
      <w:r>
        <w:rPr>
          <w:b/>
          <w:sz w:val="24"/>
          <w:szCs w:val="24"/>
        </w:rPr>
        <w:t>6. Порядок разрешения споров</w:t>
      </w:r>
    </w:p>
    <w:p w:rsidR="00553639" w:rsidRDefault="00553639" w:rsidP="00553639">
      <w:pPr>
        <w:rPr>
          <w:b/>
        </w:rPr>
      </w:pPr>
    </w:p>
    <w:p w:rsidR="00553639" w:rsidRDefault="00553639" w:rsidP="00553639">
      <w:pPr>
        <w:shd w:val="clear" w:color="auto" w:fill="FFFFFF"/>
        <w:tabs>
          <w:tab w:val="left" w:pos="809"/>
        </w:tabs>
        <w:jc w:val="both"/>
      </w:pPr>
      <w:r>
        <w:rPr>
          <w:color w:val="000000"/>
          <w:spacing w:val="9"/>
        </w:rPr>
        <w:t xml:space="preserve">6.1.Все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553639" w:rsidRDefault="00553639" w:rsidP="00553639">
      <w:pPr>
        <w:shd w:val="clear" w:color="auto" w:fill="FFFFFF"/>
        <w:tabs>
          <w:tab w:val="left" w:pos="809"/>
        </w:tabs>
        <w:jc w:val="both"/>
      </w:pPr>
      <w:r>
        <w:rPr>
          <w:color w:val="000000"/>
          <w:spacing w:val="4"/>
        </w:rPr>
        <w:lastRenderedPageBreak/>
        <w:t xml:space="preserve">6.2.В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553639" w:rsidRDefault="00553639" w:rsidP="00553639">
      <w:pPr>
        <w:jc w:val="both"/>
      </w:pPr>
      <w:r>
        <w:t>6.3. Все изменения и дополнения к настоящему соглашению должны быть совершены в письменном виде и подписаны обеими сторонами.</w:t>
      </w:r>
    </w:p>
    <w:p w:rsidR="00553639" w:rsidRDefault="00553639" w:rsidP="00553639">
      <w:pPr>
        <w:jc w:val="both"/>
      </w:pPr>
    </w:p>
    <w:p w:rsidR="00553639" w:rsidRDefault="00553639" w:rsidP="00553639">
      <w:pPr>
        <w:jc w:val="both"/>
      </w:pPr>
    </w:p>
    <w:p w:rsidR="00553639" w:rsidRDefault="00553639" w:rsidP="00553639">
      <w:pPr>
        <w:jc w:val="center"/>
        <w:rPr>
          <w:b/>
        </w:rPr>
      </w:pPr>
      <w:r>
        <w:rPr>
          <w:b/>
        </w:rPr>
        <w:t>7. Срок действия соглашения</w:t>
      </w: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pPr>
        <w:jc w:val="center"/>
      </w:pPr>
    </w:p>
    <w:p w:rsidR="00553639" w:rsidRDefault="00553639" w:rsidP="00553639">
      <w:pPr>
        <w:jc w:val="both"/>
      </w:pPr>
      <w:r>
        <w:t>7.1. Настоящее соглашение вступает в силу с момента его подписания обеими сторонами.</w:t>
      </w:r>
    </w:p>
    <w:p w:rsidR="00553639" w:rsidRDefault="00553639" w:rsidP="00553639">
      <w:pPr>
        <w:jc w:val="both"/>
      </w:pPr>
      <w:r>
        <w:t>7.2. Срок действия соглашения с 01.01.2025г. по 31.12.2025г.</w:t>
      </w:r>
    </w:p>
    <w:p w:rsidR="00553639" w:rsidRDefault="00553639" w:rsidP="00553639">
      <w:pPr>
        <w:pStyle w:val="a6"/>
        <w:spacing w:line="240" w:lineRule="auto"/>
      </w:pPr>
      <w:r>
        <w:rPr>
          <w:sz w:val="24"/>
          <w:szCs w:val="24"/>
        </w:rPr>
        <w:t>7.3. Соглашение подлежит досрочному расторжению в случаях:</w:t>
      </w:r>
    </w:p>
    <w:p w:rsidR="00553639" w:rsidRDefault="00553639" w:rsidP="00553639">
      <w:pPr>
        <w:numPr>
          <w:ilvl w:val="0"/>
          <w:numId w:val="5"/>
        </w:numPr>
        <w:suppressAutoHyphens/>
        <w:jc w:val="both"/>
      </w:pPr>
      <w:r>
        <w:t>не осуществления или ненадлежащего осуществления Администрацией поселения полномочий, передаваемых по настоящему соглашению;</w:t>
      </w:r>
    </w:p>
    <w:p w:rsidR="00553639" w:rsidRDefault="00553639" w:rsidP="00553639">
      <w:pPr>
        <w:numPr>
          <w:ilvl w:val="0"/>
          <w:numId w:val="5"/>
        </w:numPr>
        <w:suppressAutoHyphens/>
        <w:jc w:val="both"/>
      </w:pPr>
      <w:r>
        <w:t>нецелевого использования Администрацией поселения предоставляемых в соответствии с разделом 3 настоящего соглашения средств дорожного фонда;</w:t>
      </w:r>
    </w:p>
    <w:p w:rsidR="00553639" w:rsidRDefault="00553639" w:rsidP="00553639">
      <w:pPr>
        <w:numPr>
          <w:ilvl w:val="0"/>
          <w:numId w:val="5"/>
        </w:numPr>
        <w:suppressAutoHyphens/>
        <w:jc w:val="both"/>
      </w:pPr>
      <w:r>
        <w:t>невозможности исполнения Сторонами обязанностей по настоящему соглашению по независящим от них причинам.</w:t>
      </w: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pPr>
        <w:jc w:val="center"/>
        <w:rPr>
          <w:b/>
        </w:rPr>
      </w:pPr>
      <w:r>
        <w:rPr>
          <w:b/>
        </w:rPr>
        <w:t>8. Юридические адреса и реквизиты сторон</w:t>
      </w:r>
    </w:p>
    <w:tbl>
      <w:tblPr>
        <w:tblW w:w="0" w:type="auto"/>
        <w:tblInd w:w="-5" w:type="dxa"/>
        <w:tblLayout w:type="fixed"/>
        <w:tblLook w:val="0000"/>
      </w:tblPr>
      <w:tblGrid>
        <w:gridCol w:w="4968"/>
        <w:gridCol w:w="4796"/>
      </w:tblGrid>
      <w:tr w:rsidR="00553639" w:rsidTr="0052701A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3639" w:rsidRDefault="00553639" w:rsidP="0052701A">
            <w:r>
              <w:t xml:space="preserve">Администрация района: </w:t>
            </w:r>
          </w:p>
          <w:p w:rsidR="00553639" w:rsidRDefault="00553639" w:rsidP="0052701A">
            <w:r>
              <w:t>243300 Брянская обл. г. Унеча, пл. Ленина,1</w:t>
            </w:r>
          </w:p>
          <w:p w:rsidR="00553639" w:rsidRDefault="00553639" w:rsidP="0052701A">
            <w:r>
              <w:t xml:space="preserve">Администрация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  <w:p w:rsidR="00553639" w:rsidRDefault="00553639" w:rsidP="0052701A">
            <w:r>
              <w:t>Банковские реквизиты:</w:t>
            </w:r>
          </w:p>
          <w:p w:rsidR="00553639" w:rsidRDefault="00553639" w:rsidP="0052701A">
            <w:r>
              <w:t>ИНН 3231002787   КПП  323101001</w:t>
            </w:r>
          </w:p>
          <w:p w:rsidR="00553639" w:rsidRDefault="00553639" w:rsidP="0052701A">
            <w:r>
              <w:t>ОГРН 1023201042105</w:t>
            </w:r>
          </w:p>
          <w:p w:rsidR="00553639" w:rsidRDefault="00553639" w:rsidP="0052701A">
            <w:r>
              <w:t>ОКПО 04023328</w:t>
            </w:r>
          </w:p>
          <w:p w:rsidR="00553639" w:rsidRDefault="00553639" w:rsidP="0052701A">
            <w:r>
              <w:t>Казначейский счет 032316431565800002700</w:t>
            </w:r>
          </w:p>
          <w:p w:rsidR="00553639" w:rsidRDefault="00553639" w:rsidP="0052701A">
            <w:r>
              <w:t>Отделение Брянск Банка России //УФК по Брянской области г</w:t>
            </w:r>
            <w:proofErr w:type="gramStart"/>
            <w:r>
              <w:t>.Б</w:t>
            </w:r>
            <w:proofErr w:type="gramEnd"/>
            <w:r>
              <w:t>рянск</w:t>
            </w:r>
          </w:p>
          <w:p w:rsidR="00553639" w:rsidRDefault="00553639" w:rsidP="0052701A">
            <w:r>
              <w:t>БИК 011501101</w:t>
            </w:r>
          </w:p>
          <w:p w:rsidR="00553639" w:rsidRDefault="00553639" w:rsidP="0052701A">
            <w:r>
              <w:t>ЕКС 40102810245370000019</w:t>
            </w:r>
          </w:p>
          <w:p w:rsidR="00553639" w:rsidRDefault="00553639" w:rsidP="0052701A">
            <w:r>
              <w:t>Код главы 001</w:t>
            </w:r>
          </w:p>
          <w:p w:rsidR="00553639" w:rsidRDefault="00553639" w:rsidP="0052701A">
            <w:r>
              <w:t xml:space="preserve">Финансовое управление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  <w:p w:rsidR="00553639" w:rsidRDefault="00553639" w:rsidP="0052701A">
            <w:proofErr w:type="gramStart"/>
            <w:r>
              <w:t xml:space="preserve">(Администрация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  <w:proofErr w:type="gramEnd"/>
          </w:p>
          <w:p w:rsidR="00553639" w:rsidRDefault="00553639" w:rsidP="0052701A">
            <w:proofErr w:type="gramStart"/>
            <w:r>
              <w:t>л</w:t>
            </w:r>
            <w:proofErr w:type="gramEnd"/>
            <w:r>
              <w:t>/с 03273012210)</w:t>
            </w:r>
          </w:p>
          <w:p w:rsidR="00553639" w:rsidRDefault="00553639" w:rsidP="0052701A">
            <w:r>
              <w:t xml:space="preserve">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639" w:rsidRDefault="00553639" w:rsidP="0052701A">
            <w:r>
              <w:t>Администрация поселения:</w:t>
            </w:r>
          </w:p>
          <w:p w:rsidR="00553639" w:rsidRDefault="00553639" w:rsidP="0052701A">
            <w:r>
              <w:t xml:space="preserve">243332 Брянская обл. </w:t>
            </w:r>
            <w:proofErr w:type="spellStart"/>
            <w:r>
              <w:t>Унечский</w:t>
            </w:r>
            <w:proofErr w:type="spellEnd"/>
            <w:r>
              <w:t xml:space="preserve"> район, д.Н.Ивайтенки. ул</w:t>
            </w:r>
            <w:proofErr w:type="gramStart"/>
            <w:r>
              <w:t>.Ц</w:t>
            </w:r>
            <w:proofErr w:type="gramEnd"/>
            <w:r>
              <w:t>ентральная, д.16</w:t>
            </w:r>
          </w:p>
          <w:p w:rsidR="00553639" w:rsidRDefault="00553639" w:rsidP="0052701A">
            <w:proofErr w:type="spellStart"/>
            <w:r>
              <w:t>Ивайтенская</w:t>
            </w:r>
            <w:proofErr w:type="spellEnd"/>
            <w:r>
              <w:t xml:space="preserve"> сельская администрация</w:t>
            </w:r>
          </w:p>
          <w:p w:rsidR="00553639" w:rsidRDefault="00553639" w:rsidP="0052701A">
            <w:r>
              <w:t>Банковские реквизиты:</w:t>
            </w:r>
          </w:p>
          <w:p w:rsidR="00553639" w:rsidRDefault="00553639" w:rsidP="0052701A">
            <w:r>
              <w:t>ИНН 3253001025    КПП 325301001</w:t>
            </w:r>
          </w:p>
          <w:p w:rsidR="00553639" w:rsidRDefault="00553639" w:rsidP="0052701A">
            <w:r>
              <w:t>ОКТМО 15658424</w:t>
            </w:r>
          </w:p>
          <w:p w:rsidR="00553639" w:rsidRDefault="00553639" w:rsidP="0052701A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03100543000000012700</w:t>
            </w:r>
          </w:p>
          <w:p w:rsidR="00553639" w:rsidRDefault="00553639" w:rsidP="0052701A">
            <w:proofErr w:type="gramStart"/>
            <w:r>
              <w:t>л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04273012200</w:t>
            </w:r>
          </w:p>
          <w:p w:rsidR="00553639" w:rsidRDefault="00553639" w:rsidP="0052701A">
            <w:r>
              <w:t>Код главы 024</w:t>
            </w:r>
          </w:p>
          <w:p w:rsidR="00553639" w:rsidRDefault="00553639" w:rsidP="0052701A">
            <w:proofErr w:type="spellStart"/>
            <w:r>
              <w:t>Ивайтенская</w:t>
            </w:r>
            <w:proofErr w:type="spellEnd"/>
            <w:r>
              <w:t xml:space="preserve"> сельская администрация</w:t>
            </w:r>
          </w:p>
          <w:p w:rsidR="00553639" w:rsidRDefault="00553639" w:rsidP="0052701A">
            <w:r>
              <w:t>Банк: Отделение Брянск Банка России//</w:t>
            </w:r>
          </w:p>
          <w:p w:rsidR="00553639" w:rsidRDefault="00553639" w:rsidP="0052701A">
            <w:r>
              <w:t xml:space="preserve">УФК по Брянской области </w:t>
            </w:r>
            <w:proofErr w:type="gramStart"/>
            <w:r>
              <w:t>г</w:t>
            </w:r>
            <w:proofErr w:type="gramEnd"/>
            <w:r>
              <w:t>. Брянск</w:t>
            </w:r>
          </w:p>
          <w:p w:rsidR="00553639" w:rsidRDefault="00553639" w:rsidP="0052701A">
            <w:r>
              <w:t>БИК 011501101</w:t>
            </w:r>
          </w:p>
          <w:p w:rsidR="00553639" w:rsidRDefault="00553639" w:rsidP="0052701A">
            <w:r>
              <w:t>к/с 40102810245370000019</w:t>
            </w:r>
          </w:p>
          <w:p w:rsidR="00553639" w:rsidRDefault="00553639" w:rsidP="0052701A">
            <w:r>
              <w:t xml:space="preserve"> </w:t>
            </w:r>
          </w:p>
        </w:tc>
      </w:tr>
    </w:tbl>
    <w:p w:rsidR="00553639" w:rsidRDefault="00553639" w:rsidP="00553639">
      <w:pPr>
        <w:jc w:val="both"/>
      </w:pPr>
      <w:r>
        <w:t>Настоящее соглашение  составлено в двух экземплярах, по одному для каждой из сторон.</w:t>
      </w:r>
    </w:p>
    <w:p w:rsidR="00553639" w:rsidRDefault="00553639" w:rsidP="00553639">
      <w:pPr>
        <w:jc w:val="center"/>
      </w:pPr>
      <w:r>
        <w:rPr>
          <w:b/>
        </w:rPr>
        <w:t>9. Подписи сторон</w:t>
      </w:r>
    </w:p>
    <w:p w:rsidR="00553639" w:rsidRDefault="00553639" w:rsidP="00553639">
      <w:pPr>
        <w:jc w:val="center"/>
        <w:rPr>
          <w:b/>
        </w:rPr>
      </w:pPr>
    </w:p>
    <w:p w:rsidR="00553639" w:rsidRDefault="00553639" w:rsidP="00553639">
      <w:r>
        <w:rPr>
          <w:b/>
        </w:rPr>
        <w:t xml:space="preserve">АДМИНИСТРАЦИЯ РАЙОНА                                   АДМИНИСТРАЦИЯ  ПОСЕЛЕНИЯ               </w:t>
      </w:r>
    </w:p>
    <w:p w:rsidR="00553639" w:rsidRDefault="00553639" w:rsidP="00553639">
      <w:pPr>
        <w:rPr>
          <w:b/>
        </w:rPr>
      </w:pPr>
    </w:p>
    <w:p w:rsidR="00553639" w:rsidRDefault="00553639" w:rsidP="00553639">
      <w:r>
        <w:t xml:space="preserve">Глава администрации </w:t>
      </w:r>
    </w:p>
    <w:p w:rsidR="00553639" w:rsidRDefault="00553639" w:rsidP="00553639">
      <w:proofErr w:type="spellStart"/>
      <w:r>
        <w:t>Унечского</w:t>
      </w:r>
      <w:proofErr w:type="spellEnd"/>
      <w:r>
        <w:t xml:space="preserve"> района                                                             Глава администрации </w:t>
      </w:r>
    </w:p>
    <w:p w:rsidR="00553639" w:rsidRDefault="00553639" w:rsidP="00553639">
      <w:r>
        <w:t xml:space="preserve">                                                                                            сельского поселения          </w:t>
      </w:r>
    </w:p>
    <w:p w:rsidR="00553639" w:rsidRDefault="00553639" w:rsidP="00553639">
      <w:pPr>
        <w:jc w:val="both"/>
      </w:pPr>
      <w:r>
        <w:t xml:space="preserve">                                                                                                                            </w:t>
      </w:r>
      <w:r>
        <w:tab/>
      </w:r>
      <w:r>
        <w:tab/>
        <w:t xml:space="preserve">                                                                                                           </w:t>
      </w:r>
    </w:p>
    <w:p w:rsidR="00413DCD" w:rsidRDefault="00553639">
      <w:r>
        <w:t>__________________  В.А.Дуда                                ______________________</w:t>
      </w:r>
      <w:r>
        <w:rPr>
          <w:b/>
        </w:rPr>
        <w:t xml:space="preserve"> </w:t>
      </w:r>
      <w:proofErr w:type="spellStart"/>
      <w:r w:rsidRPr="00180B48">
        <w:t>А.А.Борзыкин</w:t>
      </w:r>
      <w:proofErr w:type="spellEnd"/>
    </w:p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>
    <w:nsid w:val="00000003"/>
    <w:multiLevelType w:val="multilevel"/>
    <w:tmpl w:val="3E2CB1C0"/>
    <w:name w:val="WW8Num5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>
    <w:nsid w:val="00000004"/>
    <w:multiLevelType w:val="multilevel"/>
    <w:tmpl w:val="00000004"/>
    <w:name w:val="WW8Num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AF3F20"/>
    <w:multiLevelType w:val="hybridMultilevel"/>
    <w:tmpl w:val="BDCA80E6"/>
    <w:lvl w:ilvl="0" w:tplc="BD5E7166">
      <w:start w:val="5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7B64710"/>
    <w:multiLevelType w:val="hybridMultilevel"/>
    <w:tmpl w:val="ADD665FA"/>
    <w:lvl w:ilvl="0" w:tplc="C5365B4A">
      <w:start w:val="3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EEB"/>
    <w:rsid w:val="00413DCD"/>
    <w:rsid w:val="00553639"/>
    <w:rsid w:val="006B1BBD"/>
    <w:rsid w:val="00A53EEB"/>
    <w:rsid w:val="00C67B28"/>
    <w:rsid w:val="00CB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53639"/>
    <w:pPr>
      <w:keepNext/>
      <w:widowControl w:val="0"/>
      <w:numPr>
        <w:ilvl w:val="3"/>
        <w:numId w:val="1"/>
      </w:numPr>
      <w:shd w:val="clear" w:color="auto" w:fill="FFFFFF"/>
      <w:suppressAutoHyphens/>
      <w:autoSpaceDE w:val="0"/>
      <w:spacing w:before="322"/>
      <w:outlineLvl w:val="3"/>
    </w:pPr>
    <w:rPr>
      <w:color w:val="000000"/>
      <w:spacing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E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E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E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553639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zh-CN"/>
    </w:rPr>
  </w:style>
  <w:style w:type="paragraph" w:styleId="a6">
    <w:name w:val="Body Text"/>
    <w:basedOn w:val="a"/>
    <w:link w:val="a7"/>
    <w:rsid w:val="00553639"/>
    <w:pPr>
      <w:widowControl w:val="0"/>
      <w:suppressAutoHyphens/>
      <w:autoSpaceDE w:val="0"/>
      <w:spacing w:line="360" w:lineRule="auto"/>
    </w:pPr>
    <w:rPr>
      <w:sz w:val="26"/>
      <w:szCs w:val="20"/>
      <w:lang w:eastAsia="zh-CN"/>
    </w:rPr>
  </w:style>
  <w:style w:type="character" w:customStyle="1" w:styleId="a7">
    <w:name w:val="Основной текст Знак"/>
    <w:basedOn w:val="a0"/>
    <w:link w:val="a6"/>
    <w:rsid w:val="00553639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2025-01-09T12:08:00Z</cp:lastPrinted>
  <dcterms:created xsi:type="dcterms:W3CDTF">2025-01-09T12:06:00Z</dcterms:created>
  <dcterms:modified xsi:type="dcterms:W3CDTF">2025-01-13T06:20:00Z</dcterms:modified>
</cp:coreProperties>
</file>